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2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2"/>
        <w:gridCol w:w="6756"/>
      </w:tblGrid>
      <w:tr w:rsidR="007C52E2" w:rsidRPr="007A392F" w14:paraId="49E395D7" w14:textId="77777777" w:rsidTr="000748AF">
        <w:trPr>
          <w:trHeight w:val="1079"/>
        </w:trPr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F1E83" w14:textId="77777777" w:rsidR="007C52E2" w:rsidRPr="007A392F" w:rsidRDefault="007C52E2" w:rsidP="000748AF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>SỞ GDĐT QUẢNG NAM</w:t>
            </w:r>
          </w:p>
          <w:p w14:paraId="02E271C4" w14:textId="77777777" w:rsidR="007C52E2" w:rsidRPr="007A392F" w:rsidRDefault="007C52E2" w:rsidP="000748AF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 xml:space="preserve">TRƯỜNG </w:t>
            </w:r>
            <w:proofErr w:type="gramStart"/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>THPT  ÂU</w:t>
            </w:r>
            <w:proofErr w:type="gramEnd"/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 xml:space="preserve"> CƠ</w:t>
            </w:r>
          </w:p>
          <w:p w14:paraId="44332E71" w14:textId="77777777" w:rsidR="007C52E2" w:rsidRPr="007A392F" w:rsidRDefault="007C52E2" w:rsidP="000748AF">
            <w:pPr>
              <w:tabs>
                <w:tab w:val="center" w:pos="4320"/>
                <w:tab w:val="right" w:pos="8640"/>
              </w:tabs>
              <w:spacing w:line="240" w:lineRule="atLeast"/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 xml:space="preserve">            _____________________</w:t>
            </w:r>
          </w:p>
          <w:p w14:paraId="7A896E68" w14:textId="77777777" w:rsidR="007C52E2" w:rsidRPr="007A392F" w:rsidRDefault="007C52E2" w:rsidP="000748AF">
            <w:pPr>
              <w:tabs>
                <w:tab w:val="center" w:pos="4320"/>
                <w:tab w:val="right" w:pos="8640"/>
              </w:tabs>
              <w:spacing w:line="240" w:lineRule="atLeast"/>
              <w:rPr>
                <w:rFonts w:eastAsia="Calibri"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</w:pPr>
          </w:p>
          <w:p w14:paraId="055D75F5" w14:textId="77777777" w:rsidR="007C52E2" w:rsidRPr="007A392F" w:rsidRDefault="007C52E2" w:rsidP="000748AF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noProof/>
                <w:color w:val="000000" w:themeColor="text1"/>
                <w:spacing w:val="-10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3BFD422" wp14:editId="6139F37E">
                      <wp:extent cx="1377950" cy="250190"/>
                      <wp:effectExtent l="9525" t="9525" r="12700" b="6985"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7950" cy="250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1C3750" w14:textId="77777777" w:rsidR="007C52E2" w:rsidRPr="00995052" w:rsidRDefault="007C52E2" w:rsidP="007C52E2">
                                  <w:pPr>
                                    <w:tabs>
                                      <w:tab w:val="center" w:pos="4320"/>
                                      <w:tab w:val="right" w:pos="8640"/>
                                    </w:tabs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995052">
                                    <w:rPr>
                                      <w:sz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33BFD42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width:108.5pt;height:19.7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">
                      <v:textbox>
                        <w:txbxContent>
                          <w:p w14:paraId="6A1C3750" w14:textId="77777777" w:rsidR="007C52E2" w:rsidRPr="00995052" w:rsidRDefault="007C52E2" w:rsidP="007C52E2">
                            <w:pPr>
                              <w:tabs>
                                <w:tab w:val="center" w:pos="4320"/>
                                <w:tab w:val="right" w:pos="8640"/>
                              </w:tabs>
                              <w:jc w:val="center"/>
                              <w:rPr>
                                <w:sz w:val="24"/>
                              </w:rPr>
                            </w:pPr>
                            <w:r w:rsidRPr="00995052">
                              <w:rPr>
                                <w:sz w:val="24"/>
                              </w:rPr>
                              <w:t>ĐỀ CHÍNH THỨC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6D82FA50" w14:textId="77777777" w:rsidR="007C52E2" w:rsidRPr="007A392F" w:rsidRDefault="007C52E2" w:rsidP="000748AF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9C5BF" w14:textId="77777777" w:rsidR="007C52E2" w:rsidRPr="007A392F" w:rsidRDefault="007C52E2" w:rsidP="000748AF">
            <w:pPr>
              <w:spacing w:before="6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KIỂM TRA GIỮA KỲ I NĂM HỌC 2022 – 2023</w:t>
            </w:r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br/>
            </w:r>
            <w:proofErr w:type="spellStart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Môn</w:t>
            </w:r>
            <w:proofErr w:type="spellEnd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: TIẾNG ANH - LỚP 10</w:t>
            </w:r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br/>
            </w:r>
            <w:proofErr w:type="spellStart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: 60 </w:t>
            </w:r>
            <w:proofErr w:type="spellStart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phút</w:t>
            </w:r>
            <w:proofErr w:type="spellEnd"/>
            <w:r w:rsidRPr="007A392F">
              <w:rPr>
                <w:rFonts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đề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)   </w:t>
            </w:r>
          </w:p>
          <w:p w14:paraId="5BB425CC" w14:textId="77777777" w:rsidR="007C52E2" w:rsidRPr="007A392F" w:rsidRDefault="007C52E2" w:rsidP="000748A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14"/>
            </w:tblGrid>
            <w:tr w:rsidR="007C52E2" w:rsidRPr="007A392F" w14:paraId="0A3B9E2E" w14:textId="77777777" w:rsidTr="000748AF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1AF527" w14:textId="77777777" w:rsidR="007C52E2" w:rsidRPr="007A392F" w:rsidRDefault="007C52E2" w:rsidP="000748AF">
                  <w:pPr>
                    <w:spacing w:before="60"/>
                    <w:jc w:val="center"/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7A392F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MÃ ĐỀ 804                                                                   </w:t>
                  </w:r>
                </w:p>
              </w:tc>
            </w:tr>
          </w:tbl>
          <w:p w14:paraId="2C30095A" w14:textId="77777777" w:rsidR="007C52E2" w:rsidRPr="007A392F" w:rsidRDefault="007C52E2" w:rsidP="000748AF">
            <w:pPr>
              <w:spacing w:line="240" w:lineRule="atLeast"/>
              <w:jc w:val="center"/>
              <w:rPr>
                <w:rFonts w:eastAsia="Calibri"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</w:tr>
    </w:tbl>
    <w:p w14:paraId="3AF83245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I. </w:t>
      </w:r>
      <w:proofErr w:type="gramStart"/>
      <w:r w:rsidRPr="007A392F">
        <w:rPr>
          <w:rFonts w:cs="Times New Roman"/>
          <w:b/>
          <w:color w:val="000000" w:themeColor="text1"/>
          <w:sz w:val="24"/>
          <w:szCs w:val="24"/>
        </w:rPr>
        <w:t>READING :</w:t>
      </w:r>
      <w:proofErr w:type="gramEnd"/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 (2,5pts)</w:t>
      </w:r>
    </w:p>
    <w:p w14:paraId="5EAD60C0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1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Read the following passage carefully and then choose the best option to fit each numbered blank (from 11 to </w:t>
      </w:r>
      <w:proofErr w:type="gramStart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>15 )</w:t>
      </w:r>
      <w:proofErr w:type="gramEnd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>.</w:t>
      </w:r>
    </w:p>
    <w:p w14:paraId="3C657DDE" w14:textId="77777777" w:rsidR="007C52E2" w:rsidRPr="007A392F" w:rsidRDefault="007C52E2" w:rsidP="007C52E2">
      <w:pPr>
        <w:ind w:firstLine="720"/>
        <w:contextualSpacing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My (1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)  _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>_________family consists of four members. My husband is an engineer at a big company in Hanoi. I am an English teacher at an international school. We have a six-year-old son and a three-year-old daughter. All of the members often spend time (12) __ ______ the household chores with each other in the evening. My husband and I (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13)_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>__________ dinner together. My children help me clean the house. Although there (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14)_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 xml:space="preserve">_________ a lot of household duties around the house, I am not tired because my husband joins hands to do the (15)__________ with me. </w:t>
      </w:r>
    </w:p>
    <w:p w14:paraId="1C9A7881" w14:textId="77777777" w:rsidR="007C52E2" w:rsidRPr="007A392F" w:rsidRDefault="007C52E2" w:rsidP="007C52E2">
      <w:pPr>
        <w:pStyle w:val="ListParagraph"/>
        <w:spacing w:after="0" w:line="240" w:lineRule="auto"/>
        <w:ind w:left="0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1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extended       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huge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nuclear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</w:t>
      </w:r>
      <w:r w:rsidRPr="007A392F">
        <w:rPr>
          <w:rFonts w:cs="Times New Roman"/>
          <w:color w:val="000000" w:themeColor="text1"/>
          <w:sz w:val="24"/>
          <w:szCs w:val="24"/>
        </w:rPr>
        <w:t>. big</w:t>
      </w:r>
    </w:p>
    <w:p w14:paraId="6D0DB1F2" w14:textId="77777777" w:rsidR="007C52E2" w:rsidRPr="007A392F" w:rsidRDefault="007C52E2" w:rsidP="007C52E2">
      <w:pPr>
        <w:pStyle w:val="ListParagraph"/>
        <w:spacing w:after="0" w:line="240" w:lineRule="auto"/>
        <w:ind w:left="0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2.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A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doing            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did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C. to do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</w:t>
      </w:r>
      <w:r w:rsidRPr="007A392F">
        <w:rPr>
          <w:rFonts w:cs="Times New Roman"/>
          <w:color w:val="000000" w:themeColor="text1"/>
          <w:sz w:val="24"/>
          <w:szCs w:val="24"/>
        </w:rPr>
        <w:t>. do</w:t>
      </w:r>
    </w:p>
    <w:p w14:paraId="41707CE3" w14:textId="77777777" w:rsidR="007C52E2" w:rsidRPr="007A392F" w:rsidRDefault="007C52E2" w:rsidP="007C52E2">
      <w:pPr>
        <w:contextualSpacing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3.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A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cook              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watch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take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bring </w:t>
      </w:r>
    </w:p>
    <w:p w14:paraId="1373E091" w14:textId="77777777" w:rsidR="007C52E2" w:rsidRPr="007A392F" w:rsidRDefault="007C52E2" w:rsidP="007C52E2">
      <w:pPr>
        <w:contextualSpacing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4.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ab/>
        <w:t>A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is                        </w:t>
      </w:r>
      <w:r w:rsidRPr="007A392F">
        <w:rPr>
          <w:rFonts w:cs="Times New Roman"/>
          <w:b/>
          <w:color w:val="000000" w:themeColor="text1"/>
          <w:sz w:val="24"/>
          <w:szCs w:val="24"/>
        </w:rPr>
        <w:t>B</w:t>
      </w:r>
      <w:r w:rsidRPr="007A392F">
        <w:rPr>
          <w:rFonts w:cs="Times New Roman"/>
          <w:bCs/>
          <w:color w:val="000000" w:themeColor="text1"/>
          <w:sz w:val="24"/>
          <w:szCs w:val="24"/>
        </w:rPr>
        <w:t xml:space="preserve">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are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</w:t>
      </w:r>
      <w:r w:rsidRPr="007A392F">
        <w:rPr>
          <w:rFonts w:cs="Times New Roman"/>
          <w:color w:val="000000" w:themeColor="text1"/>
          <w:sz w:val="24"/>
          <w:szCs w:val="24"/>
        </w:rPr>
        <w:t>. was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</w:t>
      </w:r>
      <w:r w:rsidRPr="007A392F">
        <w:rPr>
          <w:rFonts w:cs="Times New Roman"/>
          <w:color w:val="000000" w:themeColor="text1"/>
          <w:sz w:val="24"/>
          <w:szCs w:val="24"/>
        </w:rPr>
        <w:t>. were</w:t>
      </w:r>
    </w:p>
    <w:p w14:paraId="5F7AD4D2" w14:textId="77777777" w:rsidR="007C52E2" w:rsidRPr="007A392F" w:rsidRDefault="007C52E2" w:rsidP="007C52E2">
      <w:pPr>
        <w:contextualSpacing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5.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hearts            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heads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feet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housework </w:t>
      </w:r>
    </w:p>
    <w:p w14:paraId="06435455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2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/>
          <w:iCs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Read the following passage and mark the letter A, B, C, or D on your answer sheet to indicate the correct answer to each of the questions (from </w:t>
      </w:r>
      <w:proofErr w:type="gramStart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>26  to</w:t>
      </w:r>
      <w:proofErr w:type="gramEnd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 30).</w:t>
      </w:r>
    </w:p>
    <w:p w14:paraId="600704C3" w14:textId="77777777" w:rsidR="007C52E2" w:rsidRPr="007A392F" w:rsidRDefault="007C52E2" w:rsidP="007C52E2">
      <w:pPr>
        <w:pStyle w:val="BodyText"/>
        <w:spacing w:line="300" w:lineRule="auto"/>
        <w:ind w:right="175" w:firstLine="449"/>
        <w:jc w:val="both"/>
        <w:rPr>
          <w:color w:val="000000" w:themeColor="text1"/>
          <w:u w:val="none"/>
        </w:rPr>
      </w:pPr>
      <w:r w:rsidRPr="007A392F">
        <w:rPr>
          <w:color w:val="000000" w:themeColor="text1"/>
          <w:u w:val="none"/>
        </w:rPr>
        <w:t>Many children have music classes when they attend school. And it is thought that music can help them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learn other subjects better. Research has shown that </w:t>
      </w:r>
      <w:r w:rsidRPr="007A392F">
        <w:rPr>
          <w:b/>
          <w:color w:val="000000" w:themeColor="text1"/>
          <w:u w:val="none"/>
        </w:rPr>
        <w:t xml:space="preserve">it </w:t>
      </w:r>
      <w:r w:rsidRPr="007A392F">
        <w:rPr>
          <w:color w:val="000000" w:themeColor="text1"/>
          <w:u w:val="none"/>
        </w:rPr>
        <w:t>can improve children’s performances in certain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subjects. </w:t>
      </w:r>
    </w:p>
    <w:p w14:paraId="084E9C69" w14:textId="77777777" w:rsidR="007C52E2" w:rsidRPr="007A392F" w:rsidRDefault="007C52E2" w:rsidP="007C52E2">
      <w:pPr>
        <w:pStyle w:val="BodyText"/>
        <w:spacing w:line="300" w:lineRule="auto"/>
        <w:ind w:right="175" w:firstLine="449"/>
        <w:jc w:val="both"/>
        <w:rPr>
          <w:color w:val="000000" w:themeColor="text1"/>
          <w:u w:val="none"/>
        </w:rPr>
      </w:pPr>
      <w:r w:rsidRPr="007A392F">
        <w:rPr>
          <w:color w:val="000000" w:themeColor="text1"/>
          <w:u w:val="none"/>
        </w:rPr>
        <w:t xml:space="preserve">  Some studies have shown that music training can help you understand your own language better. It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could also help you with learning a second one. Moreover, young people who have studied music also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seem to get higher scores in other subjects like </w:t>
      </w:r>
      <w:proofErr w:type="spellStart"/>
      <w:r w:rsidRPr="007A392F">
        <w:rPr>
          <w:color w:val="000000" w:themeColor="text1"/>
          <w:u w:val="none"/>
        </w:rPr>
        <w:t>maths</w:t>
      </w:r>
      <w:proofErr w:type="spellEnd"/>
      <w:r w:rsidRPr="007A392F">
        <w:rPr>
          <w:color w:val="000000" w:themeColor="text1"/>
          <w:u w:val="none"/>
        </w:rPr>
        <w:t>. So it could be that these school subjects are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connected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in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some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way.</w:t>
      </w:r>
    </w:p>
    <w:p w14:paraId="4AD32D61" w14:textId="77777777" w:rsidR="007C52E2" w:rsidRPr="007A392F" w:rsidRDefault="007C52E2" w:rsidP="007C52E2">
      <w:pPr>
        <w:pStyle w:val="BodyText"/>
        <w:spacing w:line="300" w:lineRule="auto"/>
        <w:ind w:right="151" w:firstLine="449"/>
        <w:jc w:val="both"/>
        <w:rPr>
          <w:color w:val="000000" w:themeColor="text1"/>
        </w:rPr>
      </w:pPr>
      <w:r w:rsidRPr="007A392F">
        <w:rPr>
          <w:color w:val="000000" w:themeColor="text1"/>
          <w:u w:val="none"/>
        </w:rPr>
        <w:t>Music also helps you think of new ideas, and believe more in yourself. If you are learning the guitar, for</w:t>
      </w:r>
      <w:r w:rsidRPr="007A392F">
        <w:rPr>
          <w:color w:val="000000" w:themeColor="text1"/>
          <w:spacing w:val="-57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example, it can be really exciting when you are able to start </w:t>
      </w:r>
      <w:r w:rsidRPr="007A392F">
        <w:rPr>
          <w:b/>
          <w:color w:val="000000" w:themeColor="text1"/>
          <w:u w:val="none"/>
        </w:rPr>
        <w:t xml:space="preserve">composing </w:t>
      </w:r>
      <w:r w:rsidRPr="007A392F">
        <w:rPr>
          <w:color w:val="000000" w:themeColor="text1"/>
          <w:u w:val="none"/>
        </w:rPr>
        <w:t>your own pieces of music. One of</w:t>
      </w:r>
      <w:r w:rsidRPr="007A392F">
        <w:rPr>
          <w:color w:val="000000" w:themeColor="text1"/>
          <w:spacing w:val="-57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the biggest benefits, of course, is that listening to music can reduce your </w:t>
      </w:r>
      <w:r w:rsidRPr="007A392F">
        <w:rPr>
          <w:color w:val="000000" w:themeColor="text1"/>
          <w:u w:val="none"/>
        </w:rPr>
        <w:lastRenderedPageBreak/>
        <w:t>stress. And composing music can</w:t>
      </w:r>
      <w:r w:rsidRPr="007A392F">
        <w:rPr>
          <w:color w:val="000000" w:themeColor="text1"/>
          <w:spacing w:val="-57"/>
          <w:u w:val="none"/>
        </w:rPr>
        <w:t xml:space="preserve"> </w:t>
      </w:r>
      <w:r w:rsidRPr="007A392F">
        <w:rPr>
          <w:color w:val="000000" w:themeColor="text1"/>
          <w:u w:val="none"/>
        </w:rPr>
        <w:t>make you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feel the same way. Maybe your musical knowledge will even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open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up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a great career path</w:t>
      </w:r>
      <w:r w:rsidRPr="007A392F">
        <w:rPr>
          <w:color w:val="000000" w:themeColor="text1"/>
          <w:spacing w:val="60"/>
          <w:u w:val="none"/>
        </w:rPr>
        <w:t xml:space="preserve"> </w:t>
      </w:r>
      <w:r w:rsidRPr="007A392F">
        <w:rPr>
          <w:color w:val="000000" w:themeColor="text1"/>
          <w:u w:val="none"/>
        </w:rPr>
        <w:t>for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you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in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the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future.</w:t>
      </w:r>
    </w:p>
    <w:p w14:paraId="2280B5C9" w14:textId="77777777" w:rsidR="007C52E2" w:rsidRPr="007A392F" w:rsidRDefault="007C52E2" w:rsidP="007C52E2">
      <w:pPr>
        <w:spacing w:line="300" w:lineRule="auto"/>
        <w:ind w:left="154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Question 6:</w:t>
      </w:r>
      <w:r w:rsidRPr="007A392F">
        <w:rPr>
          <w:rFonts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What</w:t>
      </w:r>
      <w:r w:rsidRPr="007A392F">
        <w:rPr>
          <w:rFonts w:cs="Times New Roman"/>
          <w:color w:val="000000" w:themeColor="text1"/>
          <w:spacing w:val="-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is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main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idea</w:t>
      </w:r>
      <w:r w:rsidRPr="007A392F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of</w:t>
      </w:r>
      <w:r w:rsidRPr="007A392F">
        <w:rPr>
          <w:rFonts w:cs="Times New Roman"/>
          <w:color w:val="000000" w:themeColor="text1"/>
          <w:spacing w:val="-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</w:t>
      </w:r>
      <w:r w:rsidRPr="007A392F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passage?</w:t>
      </w:r>
    </w:p>
    <w:p w14:paraId="3ECAA7CD" w14:textId="77777777" w:rsidR="007C52E2" w:rsidRPr="007A392F" w:rsidRDefault="007C52E2" w:rsidP="007C52E2">
      <w:pPr>
        <w:pStyle w:val="BodyText"/>
        <w:tabs>
          <w:tab w:val="left" w:pos="5381"/>
        </w:tabs>
        <w:spacing w:line="300" w:lineRule="auto"/>
        <w:rPr>
          <w:color w:val="000000" w:themeColor="text1"/>
          <w:u w:val="none"/>
        </w:rPr>
      </w:pPr>
      <w:r w:rsidRPr="007A392F">
        <w:rPr>
          <w:b/>
          <w:color w:val="000000" w:themeColor="text1"/>
          <w:u w:val="none"/>
        </w:rPr>
        <w:t>A.</w:t>
      </w:r>
      <w:r w:rsidRPr="007A392F">
        <w:rPr>
          <w:b/>
          <w:color w:val="000000" w:themeColor="text1"/>
          <w:spacing w:val="-7"/>
          <w:u w:val="none"/>
        </w:rPr>
        <w:t xml:space="preserve"> </w:t>
      </w:r>
      <w:r w:rsidRPr="007A392F">
        <w:rPr>
          <w:color w:val="000000" w:themeColor="text1"/>
          <w:u w:val="none"/>
        </w:rPr>
        <w:t>Way to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teach music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B.</w:t>
      </w:r>
      <w:r w:rsidRPr="007A392F">
        <w:rPr>
          <w:b/>
          <w:color w:val="000000" w:themeColor="text1"/>
          <w:spacing w:val="-8"/>
          <w:u w:val="none"/>
        </w:rPr>
        <w:t xml:space="preserve"> </w:t>
      </w:r>
      <w:r w:rsidRPr="007A392F">
        <w:rPr>
          <w:color w:val="000000" w:themeColor="text1"/>
          <w:u w:val="none"/>
        </w:rPr>
        <w:t>New</w:t>
      </w:r>
      <w:r w:rsidRPr="007A392F">
        <w:rPr>
          <w:color w:val="000000" w:themeColor="text1"/>
          <w:spacing w:val="3"/>
          <w:u w:val="none"/>
        </w:rPr>
        <w:t xml:space="preserve"> </w:t>
      </w:r>
      <w:r w:rsidRPr="007A392F">
        <w:rPr>
          <w:color w:val="000000" w:themeColor="text1"/>
          <w:u w:val="none"/>
        </w:rPr>
        <w:t>ideas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in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music</w:t>
      </w:r>
    </w:p>
    <w:p w14:paraId="7F943DC2" w14:textId="77777777" w:rsidR="007C52E2" w:rsidRPr="007A392F" w:rsidRDefault="007C52E2" w:rsidP="007C52E2">
      <w:pPr>
        <w:pStyle w:val="BodyText"/>
        <w:tabs>
          <w:tab w:val="left" w:pos="5381"/>
        </w:tabs>
        <w:spacing w:line="300" w:lineRule="auto"/>
        <w:rPr>
          <w:color w:val="000000" w:themeColor="text1"/>
        </w:rPr>
      </w:pPr>
      <w:r w:rsidRPr="007A392F">
        <w:rPr>
          <w:b/>
          <w:color w:val="000000" w:themeColor="text1"/>
          <w:u w:val="none"/>
        </w:rPr>
        <w:t xml:space="preserve">C. </w:t>
      </w:r>
      <w:r w:rsidRPr="007A392F">
        <w:rPr>
          <w:color w:val="000000" w:themeColor="text1"/>
          <w:u w:val="none"/>
        </w:rPr>
        <w:t>Benefits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learning</w:t>
      </w:r>
      <w:r w:rsidRPr="007A392F">
        <w:rPr>
          <w:color w:val="000000" w:themeColor="text1"/>
          <w:spacing w:val="-12"/>
          <w:u w:val="none"/>
        </w:rPr>
        <w:t xml:space="preserve"> </w:t>
      </w:r>
      <w:r w:rsidRPr="007A392F">
        <w:rPr>
          <w:color w:val="000000" w:themeColor="text1"/>
          <w:u w:val="none"/>
        </w:rPr>
        <w:t>music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D.</w:t>
      </w:r>
      <w:r w:rsidRPr="007A392F">
        <w:rPr>
          <w:b/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Ways to</w:t>
      </w:r>
      <w:r w:rsidRPr="007A392F">
        <w:rPr>
          <w:color w:val="000000" w:themeColor="text1"/>
          <w:spacing w:val="3"/>
          <w:u w:val="none"/>
        </w:rPr>
        <w:t xml:space="preserve"> </w:t>
      </w:r>
      <w:r w:rsidRPr="007A392F">
        <w:rPr>
          <w:color w:val="000000" w:themeColor="text1"/>
          <w:u w:val="none"/>
        </w:rPr>
        <w:t>write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a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piece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3"/>
          <w:u w:val="none"/>
        </w:rPr>
        <w:t xml:space="preserve"> </w:t>
      </w:r>
      <w:r w:rsidRPr="007A392F">
        <w:rPr>
          <w:color w:val="000000" w:themeColor="text1"/>
          <w:u w:val="none"/>
        </w:rPr>
        <w:t>music</w:t>
      </w:r>
    </w:p>
    <w:p w14:paraId="751236F5" w14:textId="77777777" w:rsidR="007C52E2" w:rsidRPr="007A392F" w:rsidRDefault="007C52E2" w:rsidP="007C52E2">
      <w:pPr>
        <w:spacing w:line="300" w:lineRule="auto"/>
        <w:ind w:left="154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>7:</w:t>
      </w:r>
      <w:r w:rsidRPr="007A392F">
        <w:rPr>
          <w:rFonts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</w:t>
      </w:r>
      <w:r w:rsidRPr="007A392F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word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</w:t>
      </w:r>
      <w:r w:rsidRPr="007A392F">
        <w:rPr>
          <w:rFonts w:cs="Times New Roman"/>
          <w:b/>
          <w:color w:val="000000" w:themeColor="text1"/>
          <w:sz w:val="24"/>
          <w:szCs w:val="24"/>
        </w:rPr>
        <w:t>t</w:t>
      </w:r>
      <w:r w:rsidRPr="007A392F">
        <w:rPr>
          <w:rFonts w:cs="Times New Roman"/>
          <w:b/>
          <w:color w:val="000000" w:themeColor="text1"/>
          <w:spacing w:val="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in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paragraph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1</w:t>
      </w:r>
      <w:r w:rsidRPr="007A392F">
        <w:rPr>
          <w:rFonts w:cs="Times New Roman"/>
          <w:color w:val="000000" w:themeColor="text1"/>
          <w:spacing w:val="-9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refers to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___</w:t>
      </w:r>
      <w:r w:rsidRPr="007A392F">
        <w:rPr>
          <w:rFonts w:cs="Times New Roman"/>
          <w:color w:val="000000" w:themeColor="text1"/>
          <w:spacing w:val="119"/>
          <w:sz w:val="24"/>
          <w:szCs w:val="24"/>
          <w:u w:val="single"/>
        </w:rPr>
        <w:t xml:space="preserve">   </w:t>
      </w:r>
      <w:proofErr w:type="gramStart"/>
      <w:r w:rsidRPr="007A392F">
        <w:rPr>
          <w:rFonts w:cs="Times New Roman"/>
          <w:color w:val="000000" w:themeColor="text1"/>
          <w:spacing w:val="119"/>
          <w:sz w:val="24"/>
          <w:szCs w:val="24"/>
          <w:u w:val="single"/>
        </w:rPr>
        <w:t xml:space="preserve">  </w:t>
      </w:r>
      <w:r w:rsidRPr="007A392F">
        <w:rPr>
          <w:rFonts w:cs="Times New Roman"/>
          <w:color w:val="000000" w:themeColor="text1"/>
          <w:sz w:val="24"/>
          <w:szCs w:val="24"/>
        </w:rPr>
        <w:t>.</w:t>
      </w:r>
      <w:proofErr w:type="gramEnd"/>
    </w:p>
    <w:p w14:paraId="56D33C07" w14:textId="77777777" w:rsidR="007C52E2" w:rsidRPr="007A392F" w:rsidRDefault="007C52E2" w:rsidP="007C52E2">
      <w:pPr>
        <w:tabs>
          <w:tab w:val="left" w:pos="2854"/>
          <w:tab w:val="left" w:pos="5381"/>
          <w:tab w:val="left" w:pos="7898"/>
        </w:tabs>
        <w:spacing w:line="300" w:lineRule="auto"/>
        <w:ind w:left="154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A.</w:t>
      </w:r>
      <w:r w:rsidRPr="007A392F">
        <w:rPr>
          <w:rFonts w:cs="Times New Roman"/>
          <w:b/>
          <w:color w:val="000000" w:themeColor="text1"/>
          <w:spacing w:val="-9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research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A392F">
        <w:rPr>
          <w:rFonts w:cs="Times New Roman"/>
          <w:color w:val="000000" w:themeColor="text1"/>
          <w:sz w:val="24"/>
          <w:szCs w:val="24"/>
        </w:rPr>
        <w:t>school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C.</w:t>
      </w:r>
      <w:r w:rsidRPr="007A392F">
        <w:rPr>
          <w:rFonts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child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music</w:t>
      </w:r>
    </w:p>
    <w:p w14:paraId="00B2CF75" w14:textId="77777777" w:rsidR="007C52E2" w:rsidRPr="007A392F" w:rsidRDefault="007C52E2" w:rsidP="007C52E2">
      <w:pPr>
        <w:pStyle w:val="BodyText"/>
        <w:tabs>
          <w:tab w:val="left" w:pos="7993"/>
        </w:tabs>
        <w:spacing w:line="300" w:lineRule="auto"/>
        <w:rPr>
          <w:color w:val="000000" w:themeColor="text1"/>
          <w:u w:val="none"/>
        </w:rPr>
      </w:pPr>
      <w:r w:rsidRPr="007A392F">
        <w:rPr>
          <w:b/>
          <w:color w:val="000000" w:themeColor="text1"/>
          <w:u w:val="none"/>
        </w:rPr>
        <w:t>Question</w:t>
      </w:r>
      <w:r w:rsidRPr="007A392F">
        <w:rPr>
          <w:b/>
          <w:color w:val="000000" w:themeColor="text1"/>
          <w:spacing w:val="-1"/>
          <w:u w:val="none"/>
        </w:rPr>
        <w:t xml:space="preserve"> </w:t>
      </w:r>
      <w:r w:rsidRPr="007A392F">
        <w:rPr>
          <w:b/>
          <w:color w:val="000000" w:themeColor="text1"/>
          <w:u w:val="none"/>
        </w:rPr>
        <w:t>8:</w:t>
      </w:r>
      <w:r w:rsidRPr="007A392F">
        <w:rPr>
          <w:b/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According</w:t>
      </w:r>
      <w:r w:rsidRPr="007A392F">
        <w:rPr>
          <w:color w:val="000000" w:themeColor="text1"/>
          <w:spacing w:val="-9"/>
          <w:u w:val="none"/>
        </w:rPr>
        <w:t xml:space="preserve"> </w:t>
      </w:r>
      <w:r w:rsidRPr="007A392F">
        <w:rPr>
          <w:color w:val="000000" w:themeColor="text1"/>
          <w:u w:val="none"/>
        </w:rPr>
        <w:t>to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paragraph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2,</w:t>
      </w:r>
      <w:r w:rsidRPr="007A392F">
        <w:rPr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students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who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learn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music</w:t>
      </w:r>
      <w:r w:rsidRPr="007A392F">
        <w:rPr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seem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to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__________</w:t>
      </w:r>
      <w:r w:rsidRPr="007A392F">
        <w:rPr>
          <w:color w:val="000000" w:themeColor="text1"/>
          <w:u w:val="none"/>
        </w:rPr>
        <w:tab/>
        <w:t>.</w:t>
      </w:r>
    </w:p>
    <w:p w14:paraId="66CD7918" w14:textId="77777777" w:rsidR="007C52E2" w:rsidRPr="007A392F" w:rsidRDefault="007C52E2" w:rsidP="007C52E2">
      <w:pPr>
        <w:pStyle w:val="BodyText"/>
        <w:tabs>
          <w:tab w:val="left" w:pos="5381"/>
        </w:tabs>
        <w:spacing w:line="300" w:lineRule="auto"/>
        <w:rPr>
          <w:color w:val="000000" w:themeColor="text1"/>
          <w:u w:val="none"/>
        </w:rPr>
      </w:pPr>
      <w:r w:rsidRPr="007A392F">
        <w:rPr>
          <w:b/>
          <w:color w:val="000000" w:themeColor="text1"/>
          <w:u w:val="none"/>
        </w:rPr>
        <w:t>A.</w:t>
      </w:r>
      <w:r w:rsidRPr="007A392F">
        <w:rPr>
          <w:b/>
          <w:color w:val="000000" w:themeColor="text1"/>
          <w:spacing w:val="-8"/>
          <w:u w:val="none"/>
        </w:rPr>
        <w:t xml:space="preserve"> </w:t>
      </w:r>
      <w:r w:rsidRPr="007A392F">
        <w:rPr>
          <w:color w:val="000000" w:themeColor="text1"/>
          <w:u w:val="none"/>
        </w:rPr>
        <w:t>dislike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learning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a</w:t>
      </w:r>
      <w:r w:rsidRPr="007A392F">
        <w:rPr>
          <w:color w:val="000000" w:themeColor="text1"/>
          <w:spacing w:val="-7"/>
          <w:u w:val="none"/>
        </w:rPr>
        <w:t xml:space="preserve"> </w:t>
      </w:r>
      <w:r w:rsidRPr="007A392F">
        <w:rPr>
          <w:color w:val="000000" w:themeColor="text1"/>
          <w:u w:val="none"/>
        </w:rPr>
        <w:t>second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language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B.</w:t>
      </w:r>
      <w:r w:rsidRPr="007A392F">
        <w:rPr>
          <w:b/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get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higher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marks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in</w:t>
      </w:r>
      <w:r w:rsidRPr="007A392F">
        <w:rPr>
          <w:color w:val="000000" w:themeColor="text1"/>
          <w:spacing w:val="2"/>
          <w:u w:val="none"/>
        </w:rPr>
        <w:t xml:space="preserve"> </w:t>
      </w:r>
      <w:proofErr w:type="spellStart"/>
      <w:r w:rsidRPr="007A392F">
        <w:rPr>
          <w:color w:val="000000" w:themeColor="text1"/>
          <w:u w:val="none"/>
        </w:rPr>
        <w:t>maths</w:t>
      </w:r>
      <w:proofErr w:type="spellEnd"/>
    </w:p>
    <w:p w14:paraId="73AB7365" w14:textId="77777777" w:rsidR="007C52E2" w:rsidRPr="007A392F" w:rsidRDefault="007C52E2" w:rsidP="007C52E2">
      <w:pPr>
        <w:pStyle w:val="BodyText"/>
        <w:tabs>
          <w:tab w:val="left" w:pos="5381"/>
        </w:tabs>
        <w:spacing w:line="300" w:lineRule="auto"/>
        <w:rPr>
          <w:color w:val="000000" w:themeColor="text1"/>
        </w:rPr>
      </w:pPr>
      <w:r w:rsidRPr="007A392F">
        <w:rPr>
          <w:b/>
          <w:color w:val="000000" w:themeColor="text1"/>
          <w:u w:val="none"/>
        </w:rPr>
        <w:t>C.</w:t>
      </w:r>
      <w:r w:rsidRPr="007A392F">
        <w:rPr>
          <w:b/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know</w:t>
      </w:r>
      <w:r w:rsidRPr="007A392F">
        <w:rPr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only one</w:t>
      </w:r>
      <w:r w:rsidRPr="007A392F">
        <w:rPr>
          <w:color w:val="000000" w:themeColor="text1"/>
          <w:spacing w:val="-7"/>
          <w:u w:val="none"/>
        </w:rPr>
        <w:t xml:space="preserve"> </w:t>
      </w:r>
      <w:r w:rsidRPr="007A392F">
        <w:rPr>
          <w:color w:val="000000" w:themeColor="text1"/>
          <w:u w:val="none"/>
        </w:rPr>
        <w:t>language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D.</w:t>
      </w:r>
      <w:r w:rsidRPr="007A392F">
        <w:rPr>
          <w:b/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dislike</w:t>
      </w:r>
      <w:r w:rsidRPr="007A392F">
        <w:rPr>
          <w:color w:val="000000" w:themeColor="text1"/>
          <w:spacing w:val="6"/>
          <w:u w:val="none"/>
        </w:rPr>
        <w:t xml:space="preserve"> </w:t>
      </w:r>
      <w:r w:rsidRPr="007A392F">
        <w:rPr>
          <w:color w:val="000000" w:themeColor="text1"/>
          <w:u w:val="none"/>
        </w:rPr>
        <w:t>learning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other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subjects</w:t>
      </w:r>
    </w:p>
    <w:p w14:paraId="1376E1A8" w14:textId="77777777" w:rsidR="007C52E2" w:rsidRPr="007A392F" w:rsidRDefault="007C52E2" w:rsidP="007C52E2">
      <w:pPr>
        <w:spacing w:line="300" w:lineRule="auto"/>
        <w:ind w:left="154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>9:</w:t>
      </w:r>
      <w:r w:rsidRPr="007A392F">
        <w:rPr>
          <w:rFonts w:cs="Times New Roman"/>
          <w:b/>
          <w:color w:val="000000" w:themeColor="text1"/>
          <w:spacing w:val="-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</w:t>
      </w:r>
      <w:r w:rsidRPr="007A392F">
        <w:rPr>
          <w:rFonts w:cs="Times New Roman"/>
          <w:color w:val="000000" w:themeColor="text1"/>
          <w:spacing w:val="-5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word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  <w:u w:val="single"/>
        </w:rPr>
        <w:t>composing</w:t>
      </w:r>
      <w:r w:rsidRPr="007A392F">
        <w:rPr>
          <w:rFonts w:cs="Times New Roman"/>
          <w:b/>
          <w:color w:val="000000" w:themeColor="text1"/>
          <w:spacing w:val="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in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paragraph 3</w:t>
      </w:r>
      <w:r w:rsidRPr="007A392F">
        <w:rPr>
          <w:rFonts w:cs="Times New Roman"/>
          <w:color w:val="000000" w:themeColor="text1"/>
          <w:spacing w:val="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is</w:t>
      </w:r>
      <w:r w:rsidRPr="007A392F">
        <w:rPr>
          <w:rFonts w:cs="Times New Roman"/>
          <w:color w:val="000000" w:themeColor="text1"/>
          <w:spacing w:val="-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closest</w:t>
      </w:r>
      <w:r w:rsidRPr="007A392F">
        <w:rPr>
          <w:rFonts w:cs="Times New Roman"/>
          <w:color w:val="000000" w:themeColor="text1"/>
          <w:spacing w:val="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in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meaning</w:t>
      </w:r>
      <w:r w:rsidRPr="007A392F">
        <w:rPr>
          <w:rFonts w:cs="Times New Roman"/>
          <w:color w:val="000000" w:themeColor="text1"/>
          <w:spacing w:val="-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to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_________</w:t>
      </w:r>
      <w:r w:rsidRPr="007A392F">
        <w:rPr>
          <w:rFonts w:cs="Times New Roman"/>
          <w:color w:val="000000" w:themeColor="text1"/>
          <w:sz w:val="24"/>
          <w:szCs w:val="24"/>
        </w:rPr>
        <w:t>.</w:t>
      </w:r>
    </w:p>
    <w:p w14:paraId="52BB962A" w14:textId="77777777" w:rsidR="007C52E2" w:rsidRPr="007A392F" w:rsidRDefault="007C52E2" w:rsidP="007C52E2">
      <w:pPr>
        <w:tabs>
          <w:tab w:val="left" w:pos="2854"/>
          <w:tab w:val="left" w:pos="5381"/>
          <w:tab w:val="left" w:pos="7898"/>
        </w:tabs>
        <w:spacing w:line="300" w:lineRule="auto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  A.</w:t>
      </w:r>
      <w:r w:rsidRPr="007A392F">
        <w:rPr>
          <w:rFonts w:cs="Times New Roman"/>
          <w:b/>
          <w:color w:val="000000" w:themeColor="text1"/>
          <w:spacing w:val="5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writing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B.</w:t>
      </w:r>
      <w:r w:rsidRPr="007A392F">
        <w:rPr>
          <w:rFonts w:cs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copying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C.</w:t>
      </w:r>
      <w:r w:rsidRPr="007A392F">
        <w:rPr>
          <w:rFonts w:cs="Times New Roman"/>
          <w:b/>
          <w:color w:val="000000" w:themeColor="text1"/>
          <w:spacing w:val="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learning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b/>
          <w:color w:val="000000" w:themeColor="text1"/>
          <w:spacing w:val="-7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sharing</w:t>
      </w:r>
    </w:p>
    <w:p w14:paraId="017CA294" w14:textId="77777777" w:rsidR="007C52E2" w:rsidRPr="007A392F" w:rsidRDefault="007C52E2" w:rsidP="007C52E2">
      <w:pPr>
        <w:pStyle w:val="BodyText"/>
        <w:spacing w:line="300" w:lineRule="auto"/>
        <w:rPr>
          <w:color w:val="000000" w:themeColor="text1"/>
          <w:u w:val="none"/>
        </w:rPr>
      </w:pPr>
      <w:r w:rsidRPr="007A392F">
        <w:rPr>
          <w:b/>
          <w:color w:val="000000" w:themeColor="text1"/>
          <w:u w:val="none"/>
        </w:rPr>
        <w:t>Question</w:t>
      </w:r>
      <w:r w:rsidRPr="007A392F">
        <w:rPr>
          <w:b/>
          <w:color w:val="000000" w:themeColor="text1"/>
          <w:spacing w:val="-1"/>
          <w:u w:val="none"/>
        </w:rPr>
        <w:t xml:space="preserve"> </w:t>
      </w:r>
      <w:r w:rsidRPr="007A392F">
        <w:rPr>
          <w:b/>
          <w:color w:val="000000" w:themeColor="text1"/>
          <w:u w:val="none"/>
        </w:rPr>
        <w:t>10:</w:t>
      </w:r>
      <w:r w:rsidRPr="007A392F">
        <w:rPr>
          <w:b/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According</w:t>
      </w:r>
      <w:r w:rsidRPr="007A392F">
        <w:rPr>
          <w:color w:val="000000" w:themeColor="text1"/>
          <w:spacing w:val="-8"/>
          <w:u w:val="none"/>
        </w:rPr>
        <w:t xml:space="preserve"> </w:t>
      </w:r>
      <w:r w:rsidRPr="007A392F">
        <w:rPr>
          <w:color w:val="000000" w:themeColor="text1"/>
          <w:u w:val="none"/>
        </w:rPr>
        <w:t>to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the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passage,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which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the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following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is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NOT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mentioned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as a</w:t>
      </w:r>
      <w:r w:rsidRPr="007A392F">
        <w:rPr>
          <w:color w:val="000000" w:themeColor="text1"/>
          <w:spacing w:val="4"/>
          <w:u w:val="none"/>
        </w:rPr>
        <w:t xml:space="preserve"> </w:t>
      </w:r>
      <w:r w:rsidRPr="007A392F">
        <w:rPr>
          <w:color w:val="000000" w:themeColor="text1"/>
          <w:u w:val="none"/>
        </w:rPr>
        <w:t>benefit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music?</w:t>
      </w:r>
    </w:p>
    <w:p w14:paraId="2575A8A9" w14:textId="77777777" w:rsidR="007C52E2" w:rsidRPr="007A392F" w:rsidRDefault="007C52E2" w:rsidP="007C52E2">
      <w:pPr>
        <w:pStyle w:val="BodyText"/>
        <w:tabs>
          <w:tab w:val="left" w:pos="5381"/>
        </w:tabs>
        <w:spacing w:line="300" w:lineRule="auto"/>
        <w:rPr>
          <w:color w:val="000000" w:themeColor="text1"/>
        </w:rPr>
      </w:pPr>
      <w:r w:rsidRPr="007A392F">
        <w:rPr>
          <w:b/>
          <w:color w:val="000000" w:themeColor="text1"/>
          <w:u w:val="none"/>
        </w:rPr>
        <w:t>A.</w:t>
      </w:r>
      <w:r w:rsidRPr="007A392F">
        <w:rPr>
          <w:b/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It</w:t>
      </w:r>
      <w:r w:rsidRPr="007A392F">
        <w:rPr>
          <w:color w:val="000000" w:themeColor="text1"/>
          <w:spacing w:val="-2"/>
          <w:u w:val="none"/>
        </w:rPr>
        <w:t xml:space="preserve"> </w:t>
      </w:r>
      <w:r w:rsidRPr="007A392F">
        <w:rPr>
          <w:color w:val="000000" w:themeColor="text1"/>
          <w:u w:val="none"/>
        </w:rPr>
        <w:t>helps you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think</w:t>
      </w:r>
      <w:r w:rsidRPr="007A392F">
        <w:rPr>
          <w:color w:val="000000" w:themeColor="text1"/>
          <w:spacing w:val="-9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new</w:t>
      </w:r>
      <w:r w:rsidRPr="007A392F">
        <w:rPr>
          <w:color w:val="000000" w:themeColor="text1"/>
          <w:spacing w:val="6"/>
          <w:u w:val="none"/>
        </w:rPr>
        <w:t xml:space="preserve"> </w:t>
      </w:r>
      <w:r w:rsidRPr="007A392F">
        <w:rPr>
          <w:color w:val="000000" w:themeColor="text1"/>
          <w:u w:val="none"/>
        </w:rPr>
        <w:t>ideas.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B.</w:t>
      </w:r>
      <w:r w:rsidRPr="007A392F">
        <w:rPr>
          <w:b/>
          <w:color w:val="000000" w:themeColor="text1"/>
          <w:spacing w:val="-7"/>
          <w:u w:val="none"/>
        </w:rPr>
        <w:t xml:space="preserve"> </w:t>
      </w:r>
      <w:r w:rsidRPr="007A392F">
        <w:rPr>
          <w:color w:val="000000" w:themeColor="text1"/>
          <w:u w:val="none"/>
        </w:rPr>
        <w:t>It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helps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you believe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more</w:t>
      </w:r>
      <w:r w:rsidRPr="007A392F">
        <w:rPr>
          <w:color w:val="000000" w:themeColor="text1"/>
          <w:spacing w:val="3"/>
          <w:u w:val="none"/>
        </w:rPr>
        <w:t xml:space="preserve"> </w:t>
      </w:r>
      <w:r w:rsidRPr="007A392F">
        <w:rPr>
          <w:color w:val="000000" w:themeColor="text1"/>
          <w:u w:val="none"/>
        </w:rPr>
        <w:t>in yourself.</w:t>
      </w:r>
    </w:p>
    <w:p w14:paraId="2DD42B45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  C.</w:t>
      </w:r>
      <w:r w:rsidRPr="007A392F">
        <w:rPr>
          <w:rFonts w:cs="Times New Roman"/>
          <w:b/>
          <w:color w:val="000000" w:themeColor="text1"/>
          <w:spacing w:val="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It</w:t>
      </w:r>
      <w:r w:rsidRPr="007A392F">
        <w:rPr>
          <w:rFonts w:cs="Times New Roman"/>
          <w:color w:val="000000" w:themeColor="text1"/>
          <w:spacing w:val="-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helps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you</w:t>
      </w:r>
      <w:r w:rsidRPr="007A392F">
        <w:rPr>
          <w:rFonts w:cs="Times New Roman"/>
          <w:color w:val="000000" w:themeColor="text1"/>
          <w:spacing w:val="-7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make</w:t>
      </w:r>
      <w:r w:rsidRPr="007A392F">
        <w:rPr>
          <w:rFonts w:cs="Times New Roman"/>
          <w:color w:val="000000" w:themeColor="text1"/>
          <w:spacing w:val="-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more</w:t>
      </w:r>
      <w:r w:rsidRPr="007A392F">
        <w:rPr>
          <w:rFonts w:cs="Times New Roman"/>
          <w:color w:val="000000" w:themeColor="text1"/>
          <w:spacing w:val="-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friends.</w:t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It helps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you</w:t>
      </w:r>
      <w:r w:rsidRPr="007A392F">
        <w:rPr>
          <w:rFonts w:cs="Times New Roman"/>
          <w:color w:val="000000" w:themeColor="text1"/>
          <w:spacing w:val="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reduce</w:t>
      </w:r>
      <w:r w:rsidRPr="007A392F">
        <w:rPr>
          <w:rFonts w:cs="Times New Roman"/>
          <w:color w:val="000000" w:themeColor="text1"/>
          <w:spacing w:val="-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stress</w:t>
      </w:r>
    </w:p>
    <w:p w14:paraId="3F8CCD2C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</w:p>
    <w:p w14:paraId="17A7DDAD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II.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LISTENING: (2.5pts)</w:t>
      </w:r>
    </w:p>
    <w:p w14:paraId="1DEFF8FC" w14:textId="77777777" w:rsidR="007C52E2" w:rsidRPr="007A392F" w:rsidRDefault="007C52E2" w:rsidP="007C52E2">
      <w:pPr>
        <w:spacing w:line="240" w:lineRule="atLeast"/>
        <w:rPr>
          <w:rFonts w:cs="Times New Roman"/>
          <w:b/>
          <w:bCs/>
          <w:i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1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>For questions 1-5</w:t>
      </w:r>
      <w:r w:rsidRPr="007A392F">
        <w:rPr>
          <w:rFonts w:cs="Times New Roman"/>
          <w:color w:val="000000" w:themeColor="text1"/>
          <w:sz w:val="24"/>
          <w:szCs w:val="24"/>
        </w:rPr>
        <w:t>, l</w:t>
      </w:r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 xml:space="preserve">isten to a talk show. Choose the best option A, B, </w:t>
      </w:r>
      <w:proofErr w:type="gramStart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>C  or</w:t>
      </w:r>
      <w:proofErr w:type="gramEnd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 xml:space="preserve"> D. You will hear the conversation twice.</w:t>
      </w:r>
    </w:p>
    <w:p w14:paraId="1A2FABCC" w14:textId="77777777" w:rsidR="007C52E2" w:rsidRPr="007A392F" w:rsidRDefault="007C52E2" w:rsidP="007C52E2">
      <w:pPr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11.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The guest of the show is _______.</w:t>
      </w:r>
    </w:p>
    <w:p w14:paraId="31DE7931" w14:textId="77777777" w:rsidR="007C52E2" w:rsidRPr="007A392F" w:rsidRDefault="007C52E2" w:rsidP="007C52E2">
      <w:pPr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Quang Hung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Lan Huong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Van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 xml:space="preserve"> Cao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Quan Ca</w:t>
      </w:r>
    </w:p>
    <w:p w14:paraId="3EDC1C9A" w14:textId="77777777" w:rsidR="007C52E2" w:rsidRPr="007A392F" w:rsidRDefault="007C52E2" w:rsidP="007C52E2">
      <w:pPr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12.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Quang Hung likes _______ musicians.</w:t>
      </w:r>
    </w:p>
    <w:p w14:paraId="1D420495" w14:textId="77777777" w:rsidR="007C52E2" w:rsidRPr="007A392F" w:rsidRDefault="007C52E2" w:rsidP="007C52E2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Vietnamese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Russian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French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Chinese</w:t>
      </w:r>
    </w:p>
    <w:p w14:paraId="08B68A4B" w14:textId="77777777" w:rsidR="007C52E2" w:rsidRPr="007A392F" w:rsidRDefault="007C52E2" w:rsidP="007C52E2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13.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Quang Hung thinks some of Van Cao's music is _______.</w:t>
      </w:r>
    </w:p>
    <w:p w14:paraId="5DE421A2" w14:textId="77777777" w:rsidR="007C52E2" w:rsidRPr="007A392F" w:rsidRDefault="007C52E2" w:rsidP="007C52E2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  <w:lang w:val="fr-FR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A.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great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and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loud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hard and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solemn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proud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and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lyrical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sweet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and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gentle</w:t>
      </w:r>
      <w:proofErr w:type="spellEnd"/>
    </w:p>
    <w:p w14:paraId="13EB1B25" w14:textId="77777777" w:rsidR="007C52E2" w:rsidRPr="007A392F" w:rsidRDefault="007C52E2" w:rsidP="007C52E2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Question 14.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"Tien Quan Ca". the Vietnam National Anthem, was written in _________.</w:t>
      </w:r>
    </w:p>
    <w:p w14:paraId="3D7D255F" w14:textId="77777777" w:rsidR="007C52E2" w:rsidRPr="007A392F" w:rsidRDefault="007C52E2" w:rsidP="007C52E2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  <w:lang w:val="fr-FR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A.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1954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1914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1944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1940</w:t>
      </w:r>
    </w:p>
    <w:p w14:paraId="050F7991" w14:textId="77777777" w:rsidR="007C52E2" w:rsidRPr="007A392F" w:rsidRDefault="007C52E2" w:rsidP="007C52E2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Question 15.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 name of the show is _______.</w:t>
      </w:r>
    </w:p>
    <w:p w14:paraId="3DB7712A" w14:textId="77777777" w:rsidR="007C52E2" w:rsidRPr="007A392F" w:rsidRDefault="007C52E2" w:rsidP="007C52E2">
      <w:pPr>
        <w:tabs>
          <w:tab w:val="left" w:pos="182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favorite song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favorite musician</w:t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   </w:t>
      </w:r>
    </w:p>
    <w:p w14:paraId="417D28A8" w14:textId="77777777" w:rsidR="007C52E2" w:rsidRPr="007A392F" w:rsidRDefault="007C52E2" w:rsidP="007C52E2">
      <w:pPr>
        <w:tabs>
          <w:tab w:val="left" w:pos="182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favorite singer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favorite actor</w:t>
      </w:r>
    </w:p>
    <w:p w14:paraId="798D8B0C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i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lastRenderedPageBreak/>
        <w:t>PART 2</w:t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>For questions 6-10, listen to a passage about a forest fire and decide whether the following statements are True (T) or False (F). You will hear the passage twice.</w:t>
      </w:r>
    </w:p>
    <w:p w14:paraId="461C3947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16.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It's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an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 xml:space="preserve"> pleasant thing to see a great forest fire. </w:t>
      </w:r>
    </w:p>
    <w:p w14:paraId="43CE449D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17.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In late summer, fire is the greatest danger to forests, and sometimes people are allowed to go into them. </w:t>
      </w:r>
    </w:p>
    <w:p w14:paraId="5B2B237C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18.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A campfire near a heap of leaves may easily cause a forest fire. </w:t>
      </w:r>
    </w:p>
    <w:p w14:paraId="20FD2DD5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19.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A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forest  fire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 xml:space="preserve"> destroys valuable wood, wildlife and good soil.  </w:t>
      </w:r>
    </w:p>
    <w:p w14:paraId="2BD3F96E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20.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All of us must care for our great forests and save them from fire. </w:t>
      </w:r>
    </w:p>
    <w:p w14:paraId="7E14BB83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II. LANGUAGE: (2.5pts)</w:t>
      </w:r>
    </w:p>
    <w:p w14:paraId="7C6A8686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1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Mark the letter A, B, C or D on your answer sheet to indicate the word that differs from the other three in the position of primary stress in each of the following questions.</w:t>
      </w:r>
    </w:p>
    <w:p w14:paraId="1DB7BF4A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21.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common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confuse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award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expect</w:t>
      </w:r>
    </w:p>
    <w:p w14:paraId="2D32300F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22.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housework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litter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perform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single</w:t>
      </w:r>
    </w:p>
    <w:p w14:paraId="796A6F6F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pacing w:val="-10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pacing w:val="-10"/>
          <w:sz w:val="24"/>
          <w:szCs w:val="24"/>
        </w:rPr>
        <w:t>PART 2</w:t>
      </w:r>
      <w:r w:rsidRPr="007A392F">
        <w:rPr>
          <w:rFonts w:cs="Times New Roman"/>
          <w:color w:val="000000" w:themeColor="text1"/>
          <w:spacing w:val="-10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color w:val="000000" w:themeColor="text1"/>
          <w:spacing w:val="-10"/>
          <w:sz w:val="24"/>
          <w:szCs w:val="24"/>
        </w:rPr>
        <w:t xml:space="preserve">Mark the letter A, </w:t>
      </w:r>
      <w:proofErr w:type="gramStart"/>
      <w:r w:rsidRPr="007A392F">
        <w:rPr>
          <w:rFonts w:cs="Times New Roman"/>
          <w:b/>
          <w:bCs/>
          <w:color w:val="000000" w:themeColor="text1"/>
          <w:spacing w:val="-10"/>
          <w:sz w:val="24"/>
          <w:szCs w:val="24"/>
        </w:rPr>
        <w:t>B,C</w:t>
      </w:r>
      <w:proofErr w:type="gramEnd"/>
      <w:r w:rsidRPr="007A392F">
        <w:rPr>
          <w:rFonts w:cs="Times New Roman"/>
          <w:b/>
          <w:bCs/>
          <w:color w:val="000000" w:themeColor="text1"/>
          <w:spacing w:val="-10"/>
          <w:sz w:val="24"/>
          <w:szCs w:val="24"/>
        </w:rPr>
        <w:t xml:space="preserve"> or D on your answer sheet to indicate the correct answer to each of the following questions.</w:t>
      </w:r>
    </w:p>
    <w:p w14:paraId="0341FA2D" w14:textId="77777777" w:rsidR="007C52E2" w:rsidRPr="007A392F" w:rsidRDefault="007C52E2" w:rsidP="007C52E2">
      <w:pPr>
        <w:pStyle w:val="NormalWeb"/>
        <w:tabs>
          <w:tab w:val="left" w:pos="2552"/>
          <w:tab w:val="left" w:pos="5103"/>
          <w:tab w:val="left" w:pos="7655"/>
        </w:tabs>
        <w:spacing w:before="0" w:beforeAutospacing="0" w:after="0" w:afterAutospacing="0" w:line="300" w:lineRule="auto"/>
        <w:rPr>
          <w:color w:val="000000" w:themeColor="text1"/>
        </w:rPr>
      </w:pPr>
      <w:r w:rsidRPr="007A392F">
        <w:rPr>
          <w:b/>
          <w:color w:val="000000" w:themeColor="text1"/>
        </w:rPr>
        <w:t>Question</w:t>
      </w:r>
      <w:r w:rsidRPr="007A392F">
        <w:rPr>
          <w:color w:val="000000" w:themeColor="text1"/>
        </w:rPr>
        <w:t xml:space="preserve"> </w:t>
      </w:r>
      <w:r w:rsidRPr="007A392F">
        <w:rPr>
          <w:b/>
          <w:color w:val="000000" w:themeColor="text1"/>
        </w:rPr>
        <w:t>23</w:t>
      </w:r>
      <w:r w:rsidRPr="007A392F">
        <w:rPr>
          <w:color w:val="000000" w:themeColor="text1"/>
        </w:rPr>
        <w:t>. The club’s activities will _______ environmental issues.</w:t>
      </w:r>
    </w:p>
    <w:p w14:paraId="152745C6" w14:textId="77777777" w:rsidR="007C52E2" w:rsidRPr="007A392F" w:rsidRDefault="007C52E2" w:rsidP="007C52E2">
      <w:pPr>
        <w:pStyle w:val="NormalWeb"/>
        <w:tabs>
          <w:tab w:val="left" w:pos="2552"/>
          <w:tab w:val="left" w:pos="5103"/>
          <w:tab w:val="left" w:pos="7655"/>
        </w:tabs>
        <w:spacing w:before="0" w:beforeAutospacing="0" w:after="0" w:afterAutospacing="0" w:line="300" w:lineRule="auto"/>
        <w:rPr>
          <w:color w:val="000000" w:themeColor="text1"/>
        </w:rPr>
      </w:pPr>
      <w:r w:rsidRPr="007A392F">
        <w:rPr>
          <w:b/>
          <w:color w:val="000000" w:themeColor="text1"/>
        </w:rPr>
        <w:t xml:space="preserve">A. </w:t>
      </w:r>
      <w:r w:rsidRPr="007A392F">
        <w:rPr>
          <w:color w:val="000000" w:themeColor="text1"/>
        </w:rPr>
        <w:t xml:space="preserve">raise people’s awareness of   </w:t>
      </w:r>
      <w:r w:rsidRPr="007A392F">
        <w:rPr>
          <w:color w:val="000000" w:themeColor="text1"/>
        </w:rPr>
        <w:tab/>
      </w:r>
      <w:r w:rsidRPr="007A392F">
        <w:rPr>
          <w:b/>
          <w:color w:val="000000" w:themeColor="text1"/>
        </w:rPr>
        <w:t xml:space="preserve">B. </w:t>
      </w:r>
      <w:r w:rsidRPr="007A392F">
        <w:rPr>
          <w:color w:val="000000" w:themeColor="text1"/>
        </w:rPr>
        <w:t xml:space="preserve">clean up  </w:t>
      </w:r>
    </w:p>
    <w:p w14:paraId="1EAC83F7" w14:textId="77777777" w:rsidR="007C52E2" w:rsidRPr="007A392F" w:rsidRDefault="007C52E2" w:rsidP="007C52E2">
      <w:pPr>
        <w:pStyle w:val="NormalWeb"/>
        <w:tabs>
          <w:tab w:val="left" w:pos="2552"/>
          <w:tab w:val="left" w:pos="5103"/>
          <w:tab w:val="left" w:pos="7655"/>
        </w:tabs>
        <w:spacing w:before="0" w:beforeAutospacing="0" w:after="0" w:afterAutospacing="0" w:line="300" w:lineRule="auto"/>
        <w:rPr>
          <w:color w:val="000000" w:themeColor="text1"/>
        </w:rPr>
      </w:pPr>
      <w:r w:rsidRPr="007A392F">
        <w:rPr>
          <w:b/>
          <w:color w:val="000000" w:themeColor="text1"/>
        </w:rPr>
        <w:t xml:space="preserve">C. </w:t>
      </w:r>
      <w:r w:rsidRPr="007A392F">
        <w:rPr>
          <w:color w:val="000000" w:themeColor="text1"/>
        </w:rPr>
        <w:t xml:space="preserve">in search of     </w:t>
      </w:r>
      <w:r w:rsidRPr="007A392F">
        <w:rPr>
          <w:color w:val="000000" w:themeColor="text1"/>
        </w:rPr>
        <w:tab/>
      </w:r>
      <w:r w:rsidRPr="007A392F">
        <w:rPr>
          <w:color w:val="000000" w:themeColor="text1"/>
        </w:rPr>
        <w:tab/>
      </w:r>
      <w:r w:rsidRPr="007A392F">
        <w:rPr>
          <w:b/>
          <w:color w:val="000000" w:themeColor="text1"/>
        </w:rPr>
        <w:t>D.</w:t>
      </w:r>
      <w:r w:rsidRPr="007A392F">
        <w:rPr>
          <w:color w:val="000000" w:themeColor="text1"/>
        </w:rPr>
        <w:t xml:space="preserve"> get knowledge of</w:t>
      </w:r>
    </w:p>
    <w:p w14:paraId="5B4F6CB3" w14:textId="77777777" w:rsidR="007C52E2" w:rsidRPr="007A392F" w:rsidRDefault="007C52E2" w:rsidP="007C52E2">
      <w:pPr>
        <w:pStyle w:val="NormalWeb"/>
        <w:tabs>
          <w:tab w:val="left" w:pos="2552"/>
          <w:tab w:val="left" w:pos="5103"/>
          <w:tab w:val="left" w:pos="7655"/>
        </w:tabs>
        <w:spacing w:before="0" w:beforeAutospacing="0" w:after="0" w:afterAutospacing="0" w:line="300" w:lineRule="auto"/>
        <w:rPr>
          <w:color w:val="000000" w:themeColor="text1"/>
        </w:rPr>
      </w:pPr>
      <w:r w:rsidRPr="007A392F">
        <w:rPr>
          <w:b/>
          <w:color w:val="000000" w:themeColor="text1"/>
        </w:rPr>
        <w:t>Question</w:t>
      </w:r>
      <w:r w:rsidRPr="007A392F">
        <w:rPr>
          <w:color w:val="000000" w:themeColor="text1"/>
        </w:rPr>
        <w:t xml:space="preserve"> </w:t>
      </w:r>
      <w:r w:rsidRPr="007A392F">
        <w:rPr>
          <w:b/>
          <w:color w:val="000000" w:themeColor="text1"/>
        </w:rPr>
        <w:t>24</w:t>
      </w:r>
      <w:r w:rsidRPr="007A392F">
        <w:rPr>
          <w:color w:val="000000" w:themeColor="text1"/>
        </w:rPr>
        <w:t xml:space="preserve">.  You can vote online for your </w:t>
      </w:r>
      <w:proofErr w:type="spellStart"/>
      <w:r w:rsidRPr="007A392F">
        <w:rPr>
          <w:color w:val="000000" w:themeColor="text1"/>
        </w:rPr>
        <w:t>favourite</w:t>
      </w:r>
      <w:proofErr w:type="spellEnd"/>
      <w:r w:rsidRPr="007A392F">
        <w:rPr>
          <w:color w:val="000000" w:themeColor="text1"/>
        </w:rPr>
        <w:t xml:space="preserve"> singer, ________ you can send</w:t>
      </w:r>
      <w:r w:rsidRPr="007A392F">
        <w:rPr>
          <w:b/>
          <w:color w:val="000000" w:themeColor="text1"/>
        </w:rPr>
        <w:t xml:space="preserve"> </w:t>
      </w:r>
      <w:r w:rsidRPr="007A392F">
        <w:rPr>
          <w:color w:val="000000" w:themeColor="text1"/>
        </w:rPr>
        <w:t>text message.</w:t>
      </w:r>
    </w:p>
    <w:p w14:paraId="110A044B" w14:textId="77777777" w:rsidR="007C52E2" w:rsidRPr="007A392F" w:rsidRDefault="007C52E2" w:rsidP="007C52E2">
      <w:pPr>
        <w:tabs>
          <w:tab w:val="left" w:pos="2552"/>
          <w:tab w:val="left" w:pos="5103"/>
          <w:tab w:val="left" w:pos="7655"/>
        </w:tabs>
        <w:spacing w:line="300" w:lineRule="auto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or           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but      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so    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and</w:t>
      </w:r>
    </w:p>
    <w:p w14:paraId="48536EFD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25.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I think that she ________ the final exam.</w:t>
      </w:r>
    </w:p>
    <w:p w14:paraId="43D5AD29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will pass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is going to pass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passes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is passing</w:t>
      </w:r>
    </w:p>
    <w:p w14:paraId="7760E225" w14:textId="77777777" w:rsidR="007C52E2" w:rsidRPr="007A392F" w:rsidRDefault="007C52E2" w:rsidP="007C52E2">
      <w:pPr>
        <w:rPr>
          <w:rFonts w:cs="Times New Roman"/>
          <w:b/>
          <w:i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Mark the letter A, B, C or D to indicate the word CLOSEST in meaning to the underlined word in the following question.</w:t>
      </w:r>
    </w:p>
    <w:p w14:paraId="5AD0A6FE" w14:textId="77777777" w:rsidR="007C52E2" w:rsidRPr="007A392F" w:rsidRDefault="007C52E2" w:rsidP="007C52E2">
      <w:pPr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26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We may help to control global warming by </w:t>
      </w:r>
      <w:r w:rsidRPr="007A392F">
        <w:rPr>
          <w:rFonts w:cs="Times New Roman"/>
          <w:b/>
          <w:bCs/>
          <w:color w:val="000000" w:themeColor="text1"/>
          <w:sz w:val="24"/>
          <w:szCs w:val="24"/>
          <w:u w:val="single"/>
          <w:lang w:val="vi-VN"/>
        </w:rPr>
        <w:t>reducing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carbon footprints in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>our homes.</w:t>
      </w:r>
    </w:p>
    <w:p w14:paraId="11A33A5D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putting up with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getting down to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cutting down on</w:t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going back to</w:t>
      </w:r>
    </w:p>
    <w:p w14:paraId="3E02BE54" w14:textId="77777777" w:rsidR="007C52E2" w:rsidRPr="007A392F" w:rsidRDefault="007C52E2" w:rsidP="007C52E2">
      <w:pPr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27.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While my uncle is the breadwinner, my aunt is the _______ of the family.</w:t>
      </w:r>
    </w:p>
    <w:p w14:paraId="0A4C6D5E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husband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worker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homemaker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cook</w:t>
      </w:r>
    </w:p>
    <w:p w14:paraId="310C6240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28.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Both students and local people will take part _______ the event.</w:t>
      </w:r>
    </w:p>
    <w:p w14:paraId="43220672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of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about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in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to</w:t>
      </w:r>
    </w:p>
    <w:p w14:paraId="0B5E0B0D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29.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 _______ is a person who decides on the results of a competition.</w:t>
      </w:r>
    </w:p>
    <w:p w14:paraId="31DA97B6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audience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participant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artist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judge</w:t>
      </w:r>
    </w:p>
    <w:p w14:paraId="29FAFE7B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lastRenderedPageBreak/>
        <w:t xml:space="preserve">  Question 30.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Nowadays, almost every family has to share the housework because all the members have their own ____ along the day. </w:t>
      </w:r>
    </w:p>
    <w:p w14:paraId="1D01749A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responsible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responsibility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responsibilities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responses</w:t>
      </w:r>
    </w:p>
    <w:p w14:paraId="5BE2E919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300" w:lineRule="auto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IV. WRITING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color w:val="000000" w:themeColor="text1"/>
          <w:sz w:val="24"/>
          <w:szCs w:val="24"/>
        </w:rPr>
        <w:t>(2,5pts)</w:t>
      </w:r>
    </w:p>
    <w:p w14:paraId="2B1543EB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1</w:t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/>
          <w:iCs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Choose the letter A, B, C or D to indicate the underlined part that needs correction (0,5 </w:t>
      </w:r>
      <w:proofErr w:type="spellStart"/>
      <w:r w:rsidRPr="007A392F">
        <w:rPr>
          <w:rFonts w:cs="Times New Roman"/>
          <w:b/>
          <w:color w:val="000000" w:themeColor="text1"/>
          <w:sz w:val="24"/>
          <w:szCs w:val="24"/>
        </w:rPr>
        <w:t>pt</w:t>
      </w:r>
      <w:proofErr w:type="spellEnd"/>
      <w:r w:rsidRPr="007A392F">
        <w:rPr>
          <w:rFonts w:cs="Times New Roman"/>
          <w:b/>
          <w:color w:val="000000" w:themeColor="text1"/>
          <w:sz w:val="24"/>
          <w:szCs w:val="24"/>
        </w:rPr>
        <w:t>).</w:t>
      </w:r>
    </w:p>
    <w:p w14:paraId="69DB4E0F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31.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alarm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rings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at 6 o’clock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every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morning.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Therefore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, I always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went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to school on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time..</w:t>
      </w:r>
      <w:proofErr w:type="gramEnd"/>
    </w:p>
    <w:p w14:paraId="1D4E7E6D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                                           A                        B                              C                      D</w:t>
      </w:r>
    </w:p>
    <w:p w14:paraId="6754E16E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32.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I expect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seeing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long-lost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friend Adam in Berlin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this trip.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It's been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too long.</w:t>
      </w:r>
    </w:p>
    <w:p w14:paraId="3E591DE4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                                     A                  B                                           C                            D</w:t>
      </w:r>
    </w:p>
    <w:p w14:paraId="7BDC8100" w14:textId="77777777" w:rsidR="007C52E2" w:rsidRPr="007A392F" w:rsidRDefault="007C52E2" w:rsidP="007C52E2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2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/>
          <w:iCs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>Finish each of the following sentences in such a way that it means the same as the sentence printed before it. (1pt)</w:t>
      </w:r>
    </w:p>
    <w:p w14:paraId="554DE0A6" w14:textId="77777777" w:rsidR="007C52E2" w:rsidRPr="007A392F" w:rsidRDefault="007C52E2" w:rsidP="007C52E2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33.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Thanh spends three hours a day doing the homework.</w:t>
      </w:r>
    </w:p>
    <w:p w14:paraId="27B01FB1" w14:textId="77777777" w:rsidR="007C52E2" w:rsidRPr="007A392F" w:rsidRDefault="007C52E2" w:rsidP="007C52E2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sym w:font="Wingdings" w:char="F0E0"/>
      </w:r>
      <w:r w:rsidRPr="007A392F">
        <w:rPr>
          <w:rFonts w:cs="Times New Roman"/>
          <w:color w:val="000000" w:themeColor="text1"/>
          <w:sz w:val="24"/>
          <w:szCs w:val="24"/>
        </w:rPr>
        <w:t xml:space="preserve"> It takes __________________________________________________.</w:t>
      </w:r>
    </w:p>
    <w:p w14:paraId="2ABC858B" w14:textId="77777777" w:rsidR="007C52E2" w:rsidRPr="007A392F" w:rsidRDefault="007C52E2" w:rsidP="007C52E2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34.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plan is to sign up for online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English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classes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>for my IELTS exams</w:t>
      </w:r>
      <w:r w:rsidRPr="007A392F">
        <w:rPr>
          <w:rFonts w:cs="Times New Roman"/>
          <w:color w:val="000000" w:themeColor="text1"/>
          <w:sz w:val="24"/>
          <w:szCs w:val="24"/>
        </w:rPr>
        <w:t>.</w:t>
      </w:r>
    </w:p>
    <w:p w14:paraId="1D5C00D6" w14:textId="77777777" w:rsidR="007C52E2" w:rsidRPr="007A392F" w:rsidRDefault="007C52E2" w:rsidP="007C52E2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  <w:u w:val="single"/>
        </w:rPr>
      </w:pPr>
      <w:r w:rsidRPr="007A392F">
        <w:rPr>
          <w:rFonts w:cs="Times New Roman"/>
          <w:color w:val="000000" w:themeColor="text1"/>
          <w:sz w:val="24"/>
          <w:szCs w:val="24"/>
        </w:rPr>
        <w:sym w:font="Wingdings" w:char="F0E0"/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I am </w:t>
      </w:r>
      <w:r w:rsidRPr="007A392F">
        <w:rPr>
          <w:rFonts w:cs="Times New Roman"/>
          <w:color w:val="000000" w:themeColor="text1"/>
          <w:sz w:val="24"/>
          <w:szCs w:val="24"/>
        </w:rPr>
        <w:t>_____________________________________________________________</w:t>
      </w:r>
    </w:p>
    <w:p w14:paraId="6D98D553" w14:textId="77777777" w:rsidR="007C52E2" w:rsidRPr="007A392F" w:rsidRDefault="007C52E2" w:rsidP="007C5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35.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They are not allowed to go out in the evening by their parents. </w:t>
      </w:r>
    </w:p>
    <w:p w14:paraId="1B3CCB37" w14:textId="77777777" w:rsidR="007C52E2" w:rsidRPr="007A392F" w:rsidRDefault="007C52E2" w:rsidP="007C52E2">
      <w:pPr>
        <w:widowControl w:val="0"/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sym w:font="Wingdings" w:char="00E0"/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Their parents never let _______________________________________________.</w:t>
      </w:r>
    </w:p>
    <w:p w14:paraId="064CAC6A" w14:textId="77777777" w:rsidR="007C52E2" w:rsidRPr="007A392F" w:rsidRDefault="007C52E2" w:rsidP="007C52E2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36.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We turned off all the electrical devices in the house. </w:t>
      </w:r>
    </w:p>
    <w:p w14:paraId="467F1129" w14:textId="6121D429" w:rsidR="007C52E2" w:rsidRPr="007C52E2" w:rsidRDefault="007C52E2" w:rsidP="007C52E2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sym w:font="Wingdings" w:char="F0E0"/>
      </w:r>
      <w:r w:rsidRPr="007A392F">
        <w:rPr>
          <w:rFonts w:cs="Times New Roman"/>
          <w:color w:val="000000" w:themeColor="text1"/>
          <w:sz w:val="24"/>
          <w:szCs w:val="24"/>
        </w:rPr>
        <w:t>All</w:t>
      </w:r>
      <w:r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 electrical devices _____________________________________________________</w:t>
      </w:r>
    </w:p>
    <w:p w14:paraId="13C223A5" w14:textId="77777777" w:rsidR="007C52E2" w:rsidRPr="007A392F" w:rsidRDefault="007C52E2" w:rsidP="007C52E2">
      <w:pPr>
        <w:tabs>
          <w:tab w:val="left" w:pos="435"/>
        </w:tabs>
        <w:spacing w:line="240" w:lineRule="atLeast"/>
        <w:rPr>
          <w:rFonts w:cs="Times New Roman"/>
          <w:b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3 PART 3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color w:val="000000" w:themeColor="text1"/>
          <w:sz w:val="24"/>
          <w:szCs w:val="24"/>
        </w:rPr>
        <w:t>In about 80 - 100 words, write a paragraph about your daily routine, following the guidelines below (1pt)</w:t>
      </w:r>
    </w:p>
    <w:p w14:paraId="19DE2AF0" w14:textId="77777777" w:rsidR="007C52E2" w:rsidRPr="007A392F" w:rsidRDefault="007C52E2" w:rsidP="007C52E2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+ Get up/ go to bed</w:t>
      </w:r>
    </w:p>
    <w:p w14:paraId="7B22034A" w14:textId="77777777" w:rsidR="007C52E2" w:rsidRPr="007A392F" w:rsidRDefault="007C52E2" w:rsidP="007C52E2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+ Have lunch/ dinner</w:t>
      </w:r>
    </w:p>
    <w:p w14:paraId="62E5205F" w14:textId="77777777" w:rsidR="007C52E2" w:rsidRPr="007A392F" w:rsidRDefault="007C52E2" w:rsidP="007C52E2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+ Do the household chores</w:t>
      </w:r>
    </w:p>
    <w:p w14:paraId="0B17CB56" w14:textId="77777777" w:rsidR="007C52E2" w:rsidRPr="007A392F" w:rsidRDefault="007C52E2" w:rsidP="007C52E2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+ In free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time,…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>.</w:t>
      </w:r>
    </w:p>
    <w:p w14:paraId="2AE04828" w14:textId="77777777" w:rsidR="007C52E2" w:rsidRPr="007A392F" w:rsidRDefault="007C52E2" w:rsidP="007C52E2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+....</w:t>
      </w:r>
    </w:p>
    <w:p w14:paraId="793CFCEC" w14:textId="77777777" w:rsidR="007C52E2" w:rsidRPr="007A392F" w:rsidRDefault="007C52E2" w:rsidP="007C52E2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  <w:t>------The end------</w:t>
      </w:r>
    </w:p>
    <w:p w14:paraId="77B4895C" w14:textId="4F4895A9" w:rsidR="00A9204E" w:rsidRDefault="00A9204E"/>
    <w:sectPr w:rsidR="00A920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46359190">
    <w:abstractNumId w:val="19"/>
  </w:num>
  <w:num w:numId="2" w16cid:durableId="1797865438">
    <w:abstractNumId w:val="12"/>
  </w:num>
  <w:num w:numId="3" w16cid:durableId="190532924">
    <w:abstractNumId w:val="10"/>
  </w:num>
  <w:num w:numId="4" w16cid:durableId="1600336842">
    <w:abstractNumId w:val="21"/>
  </w:num>
  <w:num w:numId="5" w16cid:durableId="1612857461">
    <w:abstractNumId w:val="13"/>
  </w:num>
  <w:num w:numId="6" w16cid:durableId="216092318">
    <w:abstractNumId w:val="16"/>
  </w:num>
  <w:num w:numId="7" w16cid:durableId="209002349">
    <w:abstractNumId w:val="18"/>
  </w:num>
  <w:num w:numId="8" w16cid:durableId="751512155">
    <w:abstractNumId w:val="9"/>
  </w:num>
  <w:num w:numId="9" w16cid:durableId="764811668">
    <w:abstractNumId w:val="7"/>
  </w:num>
  <w:num w:numId="10" w16cid:durableId="841235209">
    <w:abstractNumId w:val="6"/>
  </w:num>
  <w:num w:numId="11" w16cid:durableId="1917132694">
    <w:abstractNumId w:val="5"/>
  </w:num>
  <w:num w:numId="12" w16cid:durableId="349719488">
    <w:abstractNumId w:val="4"/>
  </w:num>
  <w:num w:numId="13" w16cid:durableId="1860851845">
    <w:abstractNumId w:val="8"/>
  </w:num>
  <w:num w:numId="14" w16cid:durableId="1440686202">
    <w:abstractNumId w:val="3"/>
  </w:num>
  <w:num w:numId="15" w16cid:durableId="1631131732">
    <w:abstractNumId w:val="2"/>
  </w:num>
  <w:num w:numId="16" w16cid:durableId="1772508453">
    <w:abstractNumId w:val="1"/>
  </w:num>
  <w:num w:numId="17" w16cid:durableId="1425300472">
    <w:abstractNumId w:val="0"/>
  </w:num>
  <w:num w:numId="18" w16cid:durableId="1957104620">
    <w:abstractNumId w:val="14"/>
  </w:num>
  <w:num w:numId="19" w16cid:durableId="1117724766">
    <w:abstractNumId w:val="15"/>
  </w:num>
  <w:num w:numId="20" w16cid:durableId="1423604720">
    <w:abstractNumId w:val="20"/>
  </w:num>
  <w:num w:numId="21" w16cid:durableId="1640837868">
    <w:abstractNumId w:val="17"/>
  </w:num>
  <w:num w:numId="22" w16cid:durableId="213858815">
    <w:abstractNumId w:val="11"/>
  </w:num>
  <w:num w:numId="23" w16cid:durableId="118293719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2E2"/>
    <w:rsid w:val="00645252"/>
    <w:rsid w:val="006D3D74"/>
    <w:rsid w:val="007C52E2"/>
    <w:rsid w:val="0083569A"/>
    <w:rsid w:val="00A9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45BA9"/>
  <w15:chartTrackingRefBased/>
  <w15:docId w15:val="{AAC39C8D-4B9D-4FBD-AD50-8EAC2D2C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2E2"/>
    <w:pPr>
      <w:spacing w:after="12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 w:after="0" w:line="240" w:lineRule="auto"/>
      <w:jc w:val="left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 w:after="0" w:line="240" w:lineRule="auto"/>
      <w:jc w:val="left"/>
      <w:outlineLvl w:val="1"/>
    </w:pPr>
    <w:rPr>
      <w:rFonts w:asciiTheme="majorHAnsi" w:eastAsiaTheme="majorEastAsia" w:hAnsiTheme="majorHAnsi" w:cstheme="majorBidi"/>
      <w:color w:val="1F4E79" w:themeColor="accent1" w:themeShade="8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 w:after="0" w:line="240" w:lineRule="auto"/>
      <w:jc w:val="left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  <w:sz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 w:after="0" w:line="240" w:lineRule="auto"/>
      <w:jc w:val="left"/>
      <w:outlineLvl w:val="4"/>
    </w:pPr>
    <w:rPr>
      <w:rFonts w:asciiTheme="majorHAnsi" w:eastAsiaTheme="majorEastAsia" w:hAnsiTheme="majorHAnsi" w:cstheme="majorBidi"/>
      <w:color w:val="1F4E79" w:themeColor="accent1" w:themeShade="80"/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 w:after="0" w:line="24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 w:after="0" w:line="24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 w:after="0" w:line="24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 w:after="0" w:line="24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0" w:line="240" w:lineRule="auto"/>
      <w:jc w:val="left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0" w:line="240" w:lineRule="auto"/>
      <w:ind w:left="864" w:right="864"/>
      <w:jc w:val="center"/>
    </w:pPr>
    <w:rPr>
      <w:rFonts w:asciiTheme="minorHAnsi" w:hAnsiTheme="minorHAnsi"/>
      <w:i/>
      <w:iCs/>
      <w:color w:val="404040" w:themeColor="text1" w:themeTint="BF"/>
      <w:sz w:val="22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 w:line="240" w:lineRule="auto"/>
      <w:ind w:left="864" w:right="864"/>
      <w:jc w:val="center"/>
    </w:pPr>
    <w:rPr>
      <w:rFonts w:asciiTheme="minorHAnsi" w:hAnsiTheme="minorHAnsi"/>
      <w:i/>
      <w:iCs/>
      <w:color w:val="1F4E79" w:themeColor="accent1" w:themeShade="80"/>
      <w:sz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 w:line="240" w:lineRule="auto"/>
      <w:jc w:val="left"/>
    </w:pPr>
    <w:rPr>
      <w:rFonts w:asciiTheme="minorHAnsi" w:hAnsiTheme="minorHAnsi"/>
      <w:i/>
      <w:iCs/>
      <w:color w:val="44546A" w:themeColor="text2"/>
      <w:sz w:val="2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pPr>
      <w:spacing w:after="0" w:line="240" w:lineRule="auto"/>
      <w:jc w:val="left"/>
    </w:pPr>
    <w:rPr>
      <w:rFonts w:ascii="Segoe UI" w:hAnsi="Segoe UI" w:cs="Segoe UI"/>
      <w:sz w:val="22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spacing w:after="0" w:line="240" w:lineRule="auto"/>
      <w:ind w:left="1152" w:right="1152"/>
      <w:jc w:val="left"/>
    </w:pPr>
    <w:rPr>
      <w:rFonts w:asciiTheme="minorHAnsi" w:eastAsiaTheme="minorEastAsia" w:hAnsiTheme="minorHAnsi"/>
      <w:i/>
      <w:iCs/>
      <w:color w:val="1F4E79" w:themeColor="accent1" w:themeShade="80"/>
      <w:sz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line="240" w:lineRule="auto"/>
      <w:jc w:val="left"/>
    </w:pPr>
    <w:rPr>
      <w:rFonts w:asciiTheme="minorHAnsi" w:hAnsiTheme="minorHAnsi"/>
      <w:sz w:val="22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line="240" w:lineRule="auto"/>
      <w:ind w:left="360"/>
      <w:jc w:val="left"/>
    </w:pPr>
    <w:rPr>
      <w:rFonts w:asciiTheme="minorHAnsi" w:hAnsiTheme="minorHAnsi"/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pPr>
      <w:spacing w:after="0" w:line="240" w:lineRule="auto"/>
      <w:jc w:val="left"/>
    </w:pPr>
    <w:rPr>
      <w:rFonts w:asciiTheme="minorHAnsi" w:hAnsiTheme="minorHAnsi"/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pPr>
      <w:spacing w:after="0" w:line="240" w:lineRule="auto"/>
      <w:jc w:val="left"/>
    </w:pPr>
    <w:rPr>
      <w:rFonts w:ascii="Segoe U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pPr>
      <w:spacing w:after="0" w:line="240" w:lineRule="auto"/>
      <w:jc w:val="left"/>
    </w:pPr>
    <w:rPr>
      <w:rFonts w:asciiTheme="minorHAnsi" w:hAnsiTheme="minorHAnsi"/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pPr>
      <w:spacing w:after="0" w:line="240" w:lineRule="auto"/>
      <w:jc w:val="left"/>
    </w:pPr>
    <w:rPr>
      <w:rFonts w:asciiTheme="majorHAnsi" w:eastAsiaTheme="majorEastAsia" w:hAnsiTheme="majorHAnsi" w:cstheme="majorBidi"/>
      <w:sz w:val="22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pPr>
      <w:spacing w:after="0" w:line="240" w:lineRule="auto"/>
      <w:jc w:val="left"/>
    </w:pPr>
    <w:rPr>
      <w:rFonts w:asciiTheme="minorHAnsi" w:hAnsiTheme="minorHAnsi"/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pPr>
      <w:spacing w:after="0" w:line="240" w:lineRule="auto"/>
      <w:jc w:val="left"/>
    </w:pPr>
    <w:rPr>
      <w:rFonts w:ascii="Consolas" w:hAnsi="Consolas"/>
      <w:sz w:val="22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pPr>
      <w:spacing w:after="0" w:line="240" w:lineRule="auto"/>
      <w:jc w:val="left"/>
    </w:pPr>
    <w:rPr>
      <w:rFonts w:ascii="Consolas" w:hAnsi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  <w:pPr>
      <w:spacing w:after="0" w:line="240" w:lineRule="auto"/>
      <w:jc w:val="left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  <w:pPr>
      <w:spacing w:after="0" w:line="240" w:lineRule="auto"/>
      <w:jc w:val="left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line="240" w:lineRule="auto"/>
      <w:ind w:left="1757"/>
      <w:jc w:val="left"/>
    </w:pPr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7C52E2"/>
    <w:pPr>
      <w:ind w:left="720"/>
      <w:contextualSpacing/>
    </w:pPr>
  </w:style>
  <w:style w:type="paragraph" w:styleId="NormalWeb">
    <w:name w:val="Normal (Web)"/>
    <w:basedOn w:val="Normal"/>
    <w:unhideWhenUsed/>
    <w:rsid w:val="007C52E2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C52E2"/>
    <w:pPr>
      <w:widowControl w:val="0"/>
      <w:spacing w:after="0" w:line="240" w:lineRule="auto"/>
      <w:ind w:left="118"/>
      <w:jc w:val="left"/>
    </w:pPr>
    <w:rPr>
      <w:rFonts w:eastAsia="Times New Roman" w:cs="Times New Roman"/>
      <w:sz w:val="24"/>
      <w:szCs w:val="24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7C52E2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Microsoft\Office\16.0\DTS\en-US%7b6462E13C-1AB2-49F8-8C90-2EF8B4337B0E%7d\%7bF0C73A63-382C-42EB-B97D-D084D2BFE2F6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{F0C73A63-382C-42EB-B97D-D084D2BFE2F6}tf02786999_win32</Template>
  <TotalTime>2</TotalTime>
  <Pages>4</Pages>
  <Words>1217</Words>
  <Characters>6938</Characters>
  <Application>Microsoft Office Word</Application>
  <DocSecurity>0</DocSecurity>
  <Lines>57</Lines>
  <Paragraphs>16</Paragraphs>
  <ScaleCrop>false</ScaleCrop>
  <Company/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 ll</cp:lastModifiedBy>
  <cp:revision>1</cp:revision>
  <dcterms:created xsi:type="dcterms:W3CDTF">2022-11-09T15:47:00Z</dcterms:created>
  <dcterms:modified xsi:type="dcterms:W3CDTF">2022-11-09T15:49:00Z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